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AE4" w:rsidRDefault="00562444" w:rsidP="00486AE4">
      <w:pPr>
        <w:pStyle w:val="Heading1"/>
        <w:jc w:val="center"/>
        <w:rPr>
          <w:b/>
        </w:rPr>
      </w:pPr>
      <w:r w:rsidRPr="00562444">
        <w:rPr>
          <w:b/>
        </w:rPr>
        <w:t xml:space="preserve">Finland </w:t>
      </w:r>
      <w:r w:rsidR="00486AE4" w:rsidRPr="00F437B1">
        <w:rPr>
          <w:b/>
        </w:rPr>
        <w:t>NRC ELAG Update</w:t>
      </w:r>
      <w:r w:rsidR="00486AE4">
        <w:rPr>
          <w:b/>
        </w:rPr>
        <w:t xml:space="preserve"> - April 2020 meeting</w:t>
      </w:r>
    </w:p>
    <w:p w:rsidR="00486AE4" w:rsidRPr="00BF3AF8" w:rsidRDefault="00562444" w:rsidP="00486AE4">
      <w:pPr>
        <w:pStyle w:val="Heading1"/>
        <w:spacing w:before="0"/>
        <w:jc w:val="center"/>
        <w:rPr>
          <w:b/>
          <w:color w:val="808080" w:themeColor="background1" w:themeShade="80"/>
          <w:sz w:val="28"/>
          <w:szCs w:val="28"/>
        </w:rPr>
      </w:pPr>
      <w:r w:rsidRPr="00562444">
        <w:rPr>
          <w:b/>
          <w:color w:val="808080" w:themeColor="background1" w:themeShade="80"/>
          <w:sz w:val="28"/>
          <w:szCs w:val="28"/>
        </w:rPr>
        <w:t xml:space="preserve">by </w:t>
      </w:r>
      <w:proofErr w:type="spellStart"/>
      <w:r w:rsidRPr="00562444">
        <w:rPr>
          <w:b/>
          <w:color w:val="808080" w:themeColor="background1" w:themeShade="80"/>
          <w:sz w:val="28"/>
          <w:szCs w:val="28"/>
        </w:rPr>
        <w:t>Mikko</w:t>
      </w:r>
      <w:proofErr w:type="spellEnd"/>
      <w:r w:rsidRPr="00562444">
        <w:rPr>
          <w:b/>
          <w:color w:val="808080" w:themeColor="background1" w:themeShade="80"/>
          <w:sz w:val="28"/>
          <w:szCs w:val="28"/>
        </w:rPr>
        <w:t xml:space="preserve"> </w:t>
      </w:r>
      <w:proofErr w:type="spellStart"/>
      <w:r w:rsidRPr="00562444">
        <w:rPr>
          <w:b/>
          <w:color w:val="808080" w:themeColor="background1" w:themeShade="80"/>
          <w:sz w:val="28"/>
          <w:szCs w:val="28"/>
        </w:rPr>
        <w:t>Härkönen</w:t>
      </w:r>
      <w:proofErr w:type="spellEnd"/>
    </w:p>
    <w:p w:rsidR="00562444" w:rsidRPr="00562444" w:rsidRDefault="00562444" w:rsidP="00486AE4">
      <w:pPr>
        <w:pStyle w:val="Heading1"/>
        <w:numPr>
          <w:ilvl w:val="0"/>
          <w:numId w:val="15"/>
        </w:numPr>
        <w:ind w:left="426"/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</w:pPr>
      <w:bookmarkStart w:id="0" w:name="_GoBack"/>
      <w:bookmarkEnd w:id="0"/>
      <w:r w:rsidRPr="00562444"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  <w:t>New or planned SNOMED CT education activities in your region</w:t>
      </w:r>
    </w:p>
    <w:p w:rsidR="00562444" w:rsidRPr="00562444" w:rsidRDefault="00562444" w:rsidP="00562444">
      <w:pPr>
        <w:numPr>
          <w:ilvl w:val="0"/>
          <w:numId w:val="2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SNOMED CT Foundation course in Finnish – project started in Univ. of Eastern Finland.</w:t>
      </w:r>
    </w:p>
    <w:p w:rsidR="00562444" w:rsidRPr="00562444" w:rsidRDefault="00562444" w:rsidP="00562444">
      <w:pPr>
        <w:numPr>
          <w:ilvl w:val="0"/>
          <w:numId w:val="2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We had planned to organize national SNOMED CT 2020-seminar in March, but meeting has changed to August 2020. One goal for that seminar was to educate SNOMED CT implementations and benefits in Finland.</w:t>
      </w:r>
      <w:r w:rsidRPr="00562444">
        <w:rPr>
          <w:rFonts w:ascii="Arial" w:hAnsi="Arial" w:cs="Arial"/>
          <w:color w:val="3E003F"/>
          <w:sz w:val="26"/>
          <w:szCs w:val="26"/>
          <w:lang w:val="en-GB"/>
        </w:rPr>
        <w:t> </w:t>
      </w:r>
    </w:p>
    <w:p w:rsidR="00562444" w:rsidRPr="00562444" w:rsidRDefault="00562444" w:rsidP="00562444">
      <w:pPr>
        <w:pStyle w:val="ListParagraph"/>
        <w:numPr>
          <w:ilvl w:val="0"/>
          <w:numId w:val="3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National or region-specific SNOMED CT priorities</w:t>
      </w:r>
    </w:p>
    <w:p w:rsidR="00562444" w:rsidRPr="00562444" w:rsidRDefault="00562444" w:rsidP="00562444">
      <w:pPr>
        <w:numPr>
          <w:ilvl w:val="0"/>
          <w:numId w:val="4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SCT CORE Problem list has been translated into Finnish (patient-friendly and professional concepts)</w:t>
      </w:r>
    </w:p>
    <w:p w:rsidR="00562444" w:rsidRPr="00562444" w:rsidRDefault="00562444" w:rsidP="00562444">
      <w:pPr>
        <w:numPr>
          <w:ilvl w:val="0"/>
          <w:numId w:val="4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SNOMED 2 codes harmonization in pathology. Finland’s laboratories have used SNOMED 2 –codes many different ways locally and now we are updating SNOMED 2 to SNOMED CT. </w:t>
      </w:r>
    </w:p>
    <w:p w:rsidR="00562444" w:rsidRPr="00562444" w:rsidRDefault="00562444" w:rsidP="00562444">
      <w:pPr>
        <w:pStyle w:val="ListParagraph"/>
        <w:numPr>
          <w:ilvl w:val="0"/>
          <w:numId w:val="5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Feedback on existing SNOMED CT eLearning experiences (if any)</w:t>
      </w:r>
    </w:p>
    <w:p w:rsidR="00562444" w:rsidRPr="00562444" w:rsidRDefault="00562444" w:rsidP="00562444">
      <w:pPr>
        <w:numPr>
          <w:ilvl w:val="0"/>
          <w:numId w:val="6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 xml:space="preserve">At the moment I am studying SCT Authoring course level 1 and I have found it  very interesting course. It has many </w:t>
      </w:r>
      <w:proofErr w:type="spellStart"/>
      <w:r w:rsidRPr="00562444">
        <w:rPr>
          <w:rFonts w:eastAsia="Times New Roman" w:cstheme="minorHAnsi"/>
          <w:lang w:val="en-US" w:eastAsia="en-IN"/>
        </w:rPr>
        <w:t>excercises</w:t>
      </w:r>
      <w:proofErr w:type="spellEnd"/>
      <w:r w:rsidRPr="00562444">
        <w:rPr>
          <w:rFonts w:eastAsia="Times New Roman" w:cstheme="minorHAnsi"/>
          <w:lang w:val="en-US" w:eastAsia="en-IN"/>
        </w:rPr>
        <w:t xml:space="preserve"> and you can use tool. </w:t>
      </w:r>
    </w:p>
    <w:p w:rsidR="00562444" w:rsidRPr="00562444" w:rsidRDefault="00562444" w:rsidP="00562444">
      <w:pPr>
        <w:numPr>
          <w:ilvl w:val="0"/>
          <w:numId w:val="6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Some of the presentations might be good to move in first part of the course. for example module C has foundational presentation that might be more useful in module B or module A. At least some of the examination questions were included in module C presentation.</w:t>
      </w:r>
    </w:p>
    <w:p w:rsidR="00562444" w:rsidRPr="00562444" w:rsidRDefault="00562444" w:rsidP="00562444">
      <w:pPr>
        <w:pStyle w:val="ListParagraph"/>
        <w:numPr>
          <w:ilvl w:val="0"/>
          <w:numId w:val="7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Course accreditation recommendations for your region (if any)</w:t>
      </w:r>
    </w:p>
    <w:p w:rsidR="00562444" w:rsidRPr="00562444" w:rsidRDefault="00562444" w:rsidP="00562444">
      <w:pPr>
        <w:numPr>
          <w:ilvl w:val="0"/>
          <w:numId w:val="8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N</w:t>
      </w:r>
      <w:r w:rsidRPr="00562444">
        <w:rPr>
          <w:rFonts w:eastAsia="Times New Roman" w:cstheme="minorHAnsi"/>
          <w:lang w:val="en-US" w:eastAsia="en-IN"/>
        </w:rPr>
        <w:t>o, not at the moment.</w:t>
      </w:r>
    </w:p>
    <w:p w:rsidR="00562444" w:rsidRPr="00562444" w:rsidRDefault="00562444" w:rsidP="00562444">
      <w:pPr>
        <w:pStyle w:val="ListParagraph"/>
        <w:numPr>
          <w:ilvl w:val="0"/>
          <w:numId w:val="9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Which local languages are required for SNOMED education in your region?</w:t>
      </w:r>
    </w:p>
    <w:p w:rsidR="00562444" w:rsidRPr="00562444" w:rsidRDefault="00562444" w:rsidP="00562444">
      <w:pPr>
        <w:numPr>
          <w:ilvl w:val="0"/>
          <w:numId w:val="10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Finnish, Swedish</w:t>
      </w:r>
    </w:p>
    <w:p w:rsidR="00562444" w:rsidRPr="00562444" w:rsidRDefault="00562444" w:rsidP="00562444">
      <w:pPr>
        <w:pStyle w:val="ListParagraph"/>
        <w:numPr>
          <w:ilvl w:val="0"/>
          <w:numId w:val="9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Are there any local education providers (e.g. universities or others with an online education platform) who could help to translate and deliver our course materials in the required languages?</w:t>
      </w:r>
    </w:p>
    <w:p w:rsidR="00562444" w:rsidRPr="00562444" w:rsidRDefault="00562444" w:rsidP="00562444">
      <w:pPr>
        <w:pStyle w:val="ListParagraph"/>
        <w:numPr>
          <w:ilvl w:val="0"/>
          <w:numId w:val="14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We are working together with UEF.</w:t>
      </w:r>
      <w:r w:rsidRPr="00562444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</w:p>
    <w:p w:rsidR="00562444" w:rsidRPr="00562444" w:rsidRDefault="00562444" w:rsidP="00562444">
      <w:pPr>
        <w:pStyle w:val="ListParagraph"/>
        <w:numPr>
          <w:ilvl w:val="0"/>
          <w:numId w:val="14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val="en-US" w:eastAsia="en-IN"/>
        </w:rPr>
      </w:pPr>
      <w:r w:rsidRPr="00562444">
        <w:rPr>
          <w:rFonts w:eastAsia="Times New Roman" w:cstheme="minorHAnsi"/>
          <w:lang w:val="en-US" w:eastAsia="en-IN"/>
        </w:rPr>
        <w:t>Also some translation company is interested in SNOMED CT usability</w:t>
      </w:r>
    </w:p>
    <w:p w:rsidR="00F81C78" w:rsidRDefault="00486AE4"/>
    <w:sectPr w:rsidR="00F81C78" w:rsidSect="00D7158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6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D125267"/>
    <w:multiLevelType w:val="hybridMultilevel"/>
    <w:tmpl w:val="FAFE7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E252E"/>
    <w:multiLevelType w:val="hybridMultilevel"/>
    <w:tmpl w:val="3232E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70636"/>
    <w:multiLevelType w:val="hybridMultilevel"/>
    <w:tmpl w:val="FB661E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53F"/>
    <w:rsid w:val="00486AE4"/>
    <w:rsid w:val="00562444"/>
    <w:rsid w:val="008B453F"/>
    <w:rsid w:val="00D71583"/>
    <w:rsid w:val="00E6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E948F8"/>
  <w15:chartTrackingRefBased/>
  <w15:docId w15:val="{37273EA5-726B-B945-8F06-CEF62B60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2444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4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paragraph" w:styleId="ListParagraph">
    <w:name w:val="List Paragraph"/>
    <w:basedOn w:val="Normal"/>
    <w:uiPriority w:val="34"/>
    <w:qFormat/>
    <w:rsid w:val="00562444"/>
    <w:pPr>
      <w:spacing w:after="160" w:line="259" w:lineRule="auto"/>
      <w:ind w:left="720"/>
      <w:contextualSpacing/>
    </w:pPr>
    <w:rPr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Bird</dc:creator>
  <cp:keywords/>
  <dc:description/>
  <cp:lastModifiedBy>Linda Bird</cp:lastModifiedBy>
  <cp:revision>3</cp:revision>
  <dcterms:created xsi:type="dcterms:W3CDTF">2020-04-28T03:42:00Z</dcterms:created>
  <dcterms:modified xsi:type="dcterms:W3CDTF">2020-04-28T03:48:00Z</dcterms:modified>
</cp:coreProperties>
</file>